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554823" w:rsidRDefault="007E445E" w:rsidP="00554823">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62432306"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C0CAB">
        <w:rPr>
          <w:rFonts w:ascii="Verdana" w:hAnsi="Verdana" w:cstheme="minorHAnsi"/>
          <w:b/>
          <w:sz w:val="18"/>
          <w:szCs w:val="18"/>
          <w:lang w:eastAsia="pl-PL"/>
        </w:rPr>
        <w:t>1</w:t>
      </w:r>
      <w:r w:rsidR="00F22DAB">
        <w:rPr>
          <w:rFonts w:ascii="Verdana" w:hAnsi="Verdana" w:cstheme="minorHAnsi"/>
          <w:b/>
          <w:sz w:val="18"/>
          <w:szCs w:val="18"/>
          <w:lang w:eastAsia="pl-PL"/>
        </w:rPr>
        <w:t>17</w:t>
      </w:r>
      <w:r w:rsidR="0090257E">
        <w:rPr>
          <w:rFonts w:ascii="Verdana" w:hAnsi="Verdana" w:cstheme="minorHAnsi"/>
          <w:b/>
          <w:sz w:val="18"/>
          <w:szCs w:val="18"/>
          <w:lang w:eastAsia="pl-PL"/>
        </w:rPr>
        <w:t>6</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90257E" w:rsidRPr="0090257E">
        <w:rPr>
          <w:rFonts w:ascii="Verdana" w:eastAsia="Calibri" w:hAnsi="Verdana" w:cstheme="minorHAnsi"/>
          <w:b/>
          <w:bCs/>
          <w:sz w:val="18"/>
          <w:szCs w:val="18"/>
        </w:rPr>
        <w:t>Opracowanie dokumentacji projektowej dla 4 zadań na terenie RE Przemyśl i RE Chełm (Dubiecko, gm. Dubiecko; Buszkowiczki , gm. Żurawica; Bolestraszyce, gm. Żurawica; Chełm, gm. Chełm)</w:t>
      </w:r>
      <w:r w:rsidR="0090257E">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6B2A7CF5"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D3FD14C"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C0CAB">
            <w:rPr>
              <w:rFonts w:asciiTheme="minorHAnsi" w:hAnsiTheme="minorHAnsi"/>
              <w:color w:val="000000" w:themeColor="text1"/>
              <w:sz w:val="14"/>
              <w:szCs w:val="18"/>
              <w:lang w:eastAsia="pl-PL"/>
            </w:rPr>
            <w:t>1</w:t>
          </w:r>
          <w:r w:rsidR="00F22DAB">
            <w:rPr>
              <w:rFonts w:asciiTheme="minorHAnsi" w:hAnsiTheme="minorHAnsi"/>
              <w:color w:val="000000" w:themeColor="text1"/>
              <w:sz w:val="14"/>
              <w:szCs w:val="18"/>
              <w:lang w:eastAsia="pl-PL"/>
            </w:rPr>
            <w:t>17</w:t>
          </w:r>
          <w:r w:rsidR="0090257E">
            <w:rPr>
              <w:rFonts w:asciiTheme="minorHAnsi" w:hAnsiTheme="minorHAnsi"/>
              <w:color w:val="000000" w:themeColor="text1"/>
              <w:sz w:val="14"/>
              <w:szCs w:val="18"/>
              <w:lang w:eastAsia="pl-PL"/>
            </w:rPr>
            <w:t>6</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DC5"/>
    <w:rsid w:val="000E1EA0"/>
    <w:rsid w:val="000E3A9E"/>
    <w:rsid w:val="000E5D5A"/>
    <w:rsid w:val="000E76A0"/>
    <w:rsid w:val="000E7C91"/>
    <w:rsid w:val="000F0FF6"/>
    <w:rsid w:val="000F162F"/>
    <w:rsid w:val="000F3815"/>
    <w:rsid w:val="000F554D"/>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5DD8"/>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308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4D3"/>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78BB"/>
    <w:rsid w:val="004B7C5F"/>
    <w:rsid w:val="004B7DF4"/>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823"/>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2EDC"/>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A7D1D"/>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1BDD"/>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3B66"/>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CFF"/>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5AB5"/>
    <w:rsid w:val="00876028"/>
    <w:rsid w:val="00876BC6"/>
    <w:rsid w:val="00877A05"/>
    <w:rsid w:val="00877F1D"/>
    <w:rsid w:val="00880069"/>
    <w:rsid w:val="00880C90"/>
    <w:rsid w:val="00881138"/>
    <w:rsid w:val="00883EF2"/>
    <w:rsid w:val="00884EBA"/>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57E"/>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892"/>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19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D74"/>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949"/>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23E1"/>
    <w:rsid w:val="00F1450E"/>
    <w:rsid w:val="00F158A3"/>
    <w:rsid w:val="00F165ED"/>
    <w:rsid w:val="00F16DCF"/>
    <w:rsid w:val="00F2017D"/>
    <w:rsid w:val="00F2052C"/>
    <w:rsid w:val="00F226AB"/>
    <w:rsid w:val="00F22D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0CAB"/>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6.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495</Words>
  <Characters>2974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39</cp:revision>
  <cp:lastPrinted>2021-02-26T13:14:00Z</cp:lastPrinted>
  <dcterms:created xsi:type="dcterms:W3CDTF">2025-06-13T09:39:00Z</dcterms:created>
  <dcterms:modified xsi:type="dcterms:W3CDTF">2026-04-16T08:41:00Z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